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2003" w14:textId="4CC5AF7E"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763CB12" w14:textId="3B380C09"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w:t>
      </w:r>
      <w:proofErr w:type="gramStart"/>
      <w:r w:rsidRPr="000515AA">
        <w:rPr>
          <w:rFonts w:ascii="Arial" w:hAnsi="Arial" w:cs="Arial"/>
          <w:sz w:val="20"/>
          <w:szCs w:val="20"/>
        </w:rPr>
        <w:t xml:space="preserve">nr  </w:t>
      </w:r>
      <w:r w:rsidR="003B5371">
        <w:rPr>
          <w:rFonts w:ascii="Arial" w:hAnsi="Arial" w:cs="Arial"/>
          <w:sz w:val="20"/>
          <w:szCs w:val="20"/>
        </w:rPr>
        <w:t>5</w:t>
      </w:r>
      <w:proofErr w:type="gramEnd"/>
      <w:r w:rsidRPr="000515AA">
        <w:rPr>
          <w:rFonts w:ascii="Arial" w:hAnsi="Arial" w:cs="Arial"/>
          <w:sz w:val="20"/>
          <w:szCs w:val="20"/>
        </w:rPr>
        <w:t xml:space="preserve"> do SWZ</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40926FA0" w:rsidR="00552E30" w:rsidRDefault="00552E30" w:rsidP="007065A1">
      <w:pPr>
        <w:pStyle w:val="Nagwek2"/>
        <w:spacing w:before="0" w:line="276" w:lineRule="auto"/>
        <w:ind w:left="578" w:hanging="578"/>
        <w:jc w:val="center"/>
        <w:rPr>
          <w:sz w:val="20"/>
          <w:szCs w:val="20"/>
        </w:rPr>
      </w:pPr>
    </w:p>
    <w:p w14:paraId="4CD1313B" w14:textId="77777777" w:rsidR="00F728DF" w:rsidRPr="00F728DF" w:rsidRDefault="00F728DF" w:rsidP="00F728DF"/>
    <w:p w14:paraId="73795341" w14:textId="77777777" w:rsidR="00552E30" w:rsidRPr="00D97527" w:rsidRDefault="00552E30" w:rsidP="00F605D9">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F605D9">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02219E75" w14:textId="318E2F6D" w:rsidR="00D97527" w:rsidRPr="00D97527" w:rsidRDefault="00D97527" w:rsidP="00F605D9">
      <w:pPr>
        <w:spacing w:line="276" w:lineRule="auto"/>
        <w:jc w:val="center"/>
        <w:rPr>
          <w:rFonts w:ascii="Arial" w:hAnsi="Arial" w:cs="Arial"/>
          <w:b/>
          <w:bCs/>
          <w:sz w:val="20"/>
          <w:szCs w:val="20"/>
        </w:rPr>
      </w:pPr>
      <w:r w:rsidRPr="00D97527">
        <w:rPr>
          <w:rFonts w:ascii="Arial" w:hAnsi="Arial" w:cs="Arial"/>
          <w:b/>
          <w:bCs/>
          <w:sz w:val="20"/>
          <w:szCs w:val="20"/>
        </w:rPr>
        <w:t>o której mowa w art. 108 ust. 1 pkt 5 ustawy z dnia 11 września 2019 r. Prawo zamówień publicznych (dalej jako: ustawa Pzp)</w:t>
      </w:r>
      <w:r w:rsidR="00D56A7E">
        <w:rPr>
          <w:rFonts w:ascii="Arial" w:hAnsi="Arial" w:cs="Arial"/>
          <w:b/>
          <w:bCs/>
          <w:sz w:val="20"/>
          <w:szCs w:val="20"/>
        </w:rPr>
        <w:t xml:space="preserve"> </w:t>
      </w:r>
    </w:p>
    <w:p w14:paraId="107BC9C5" w14:textId="5EC8ABCB" w:rsidR="00552E30" w:rsidRPr="000515AA" w:rsidRDefault="00552E30" w:rsidP="00F605D9">
      <w:pPr>
        <w:pStyle w:val="Nagwek2"/>
        <w:spacing w:before="0" w:line="276" w:lineRule="auto"/>
        <w:ind w:left="0" w:firstLine="0"/>
        <w:jc w:val="both"/>
        <w:rPr>
          <w:sz w:val="20"/>
          <w:szCs w:val="20"/>
        </w:rPr>
      </w:pPr>
    </w:p>
    <w:p w14:paraId="5E40F108" w14:textId="77777777" w:rsidR="00A84D9E" w:rsidRPr="000515AA" w:rsidRDefault="00A84D9E" w:rsidP="00F605D9">
      <w:pPr>
        <w:spacing w:line="276" w:lineRule="auto"/>
        <w:ind w:left="1560" w:hanging="1560"/>
        <w:jc w:val="both"/>
        <w:rPr>
          <w:rFonts w:ascii="Arial" w:hAnsi="Arial" w:cs="Arial"/>
          <w:bCs/>
          <w:sz w:val="20"/>
          <w:szCs w:val="20"/>
        </w:rPr>
      </w:pPr>
    </w:p>
    <w:p w14:paraId="04C06FCB" w14:textId="1774385E"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Nazwa i adres Wykonawcy:</w:t>
      </w:r>
    </w:p>
    <w:p w14:paraId="60A331CF" w14:textId="77777777" w:rsidR="00F86864" w:rsidRPr="000515AA" w:rsidRDefault="00F86864" w:rsidP="00F605D9">
      <w:pPr>
        <w:spacing w:line="276" w:lineRule="auto"/>
        <w:ind w:left="-284" w:firstLine="142"/>
        <w:jc w:val="both"/>
        <w:rPr>
          <w:rFonts w:ascii="Arial" w:hAnsi="Arial" w:cs="Arial"/>
          <w:bCs/>
          <w:sz w:val="20"/>
          <w:szCs w:val="20"/>
        </w:rPr>
      </w:pPr>
    </w:p>
    <w:p w14:paraId="658D5F1D"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B86C75B"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C9AD681" w14:textId="77777777" w:rsidR="00552E30" w:rsidRPr="000515AA" w:rsidRDefault="00552E30" w:rsidP="00F605D9">
      <w:pPr>
        <w:pStyle w:val="Nagwek2"/>
        <w:spacing w:before="0" w:line="276" w:lineRule="auto"/>
        <w:ind w:left="0" w:firstLine="0"/>
        <w:jc w:val="both"/>
        <w:rPr>
          <w:b w:val="0"/>
          <w:sz w:val="20"/>
          <w:szCs w:val="20"/>
        </w:rPr>
      </w:pPr>
    </w:p>
    <w:p w14:paraId="33100669" w14:textId="6ECD23D8" w:rsidR="00CF452F" w:rsidRDefault="00CF452F" w:rsidP="00F605D9">
      <w:pPr>
        <w:spacing w:line="276" w:lineRule="auto"/>
        <w:jc w:val="both"/>
        <w:rPr>
          <w:rFonts w:ascii="Arial" w:hAnsi="Arial" w:cs="Arial"/>
          <w:sz w:val="20"/>
          <w:szCs w:val="20"/>
        </w:rPr>
      </w:pPr>
      <w:r>
        <w:rPr>
          <w:rFonts w:ascii="Arial" w:hAnsi="Arial" w:cs="Arial"/>
          <w:sz w:val="20"/>
          <w:szCs w:val="20"/>
        </w:rPr>
        <w:t>Biorąc udział w post</w:t>
      </w:r>
      <w:r w:rsidR="00052B5A">
        <w:rPr>
          <w:rFonts w:ascii="Arial" w:hAnsi="Arial" w:cs="Arial"/>
          <w:sz w:val="20"/>
          <w:szCs w:val="20"/>
        </w:rPr>
        <w:t>ę</w:t>
      </w:r>
      <w:r>
        <w:rPr>
          <w:rFonts w:ascii="Arial" w:hAnsi="Arial" w:cs="Arial"/>
          <w:sz w:val="20"/>
          <w:szCs w:val="20"/>
        </w:rPr>
        <w:t>powaniu o udzielenie zamówienia publicznego na:</w:t>
      </w:r>
    </w:p>
    <w:p w14:paraId="229807F2" w14:textId="77777777" w:rsidR="00BD0776" w:rsidRPr="00BD0776" w:rsidRDefault="00BD0776" w:rsidP="00F605D9">
      <w:pPr>
        <w:spacing w:line="276" w:lineRule="auto"/>
        <w:jc w:val="both"/>
        <w:rPr>
          <w:rFonts w:ascii="Arial" w:hAnsi="Arial" w:cs="Arial"/>
          <w:sz w:val="12"/>
          <w:szCs w:val="12"/>
        </w:rPr>
      </w:pPr>
    </w:p>
    <w:p w14:paraId="1B538020" w14:textId="639EE871" w:rsidR="000B0D9E" w:rsidRDefault="00DA79F5" w:rsidP="00F605D9">
      <w:pPr>
        <w:spacing w:line="276" w:lineRule="auto"/>
        <w:jc w:val="both"/>
        <w:rPr>
          <w:rFonts w:ascii="Arial" w:hAnsi="Arial" w:cs="Arial"/>
          <w:b/>
          <w:sz w:val="20"/>
          <w:szCs w:val="20"/>
        </w:rPr>
      </w:pPr>
      <w:bookmarkStart w:id="0" w:name="_Hlk198537241"/>
      <w:bookmarkStart w:id="1" w:name="_Hlk195191768"/>
      <w:r w:rsidRPr="0040703A">
        <w:rPr>
          <w:rFonts w:ascii="Arial" w:hAnsi="Arial" w:cs="Arial"/>
          <w:b/>
          <w:bCs/>
          <w:sz w:val="20"/>
          <w:szCs w:val="20"/>
        </w:rPr>
        <w:t>Opracowanie dokumentacji projektowo-kosztorysowej dla zadania pn.:</w:t>
      </w:r>
      <w:r>
        <w:rPr>
          <w:rFonts w:ascii="Arial" w:hAnsi="Arial" w:cs="Arial"/>
          <w:sz w:val="20"/>
          <w:szCs w:val="20"/>
        </w:rPr>
        <w:t xml:space="preserve"> </w:t>
      </w:r>
      <w:r w:rsidRPr="0040703A">
        <w:rPr>
          <w:rFonts w:ascii="Arial" w:hAnsi="Arial" w:cs="Arial"/>
          <w:b/>
          <w:bCs/>
          <w:sz w:val="20"/>
          <w:szCs w:val="20"/>
        </w:rPr>
        <w:t>Rozbudowa drogi powiatowej nr 2086K Bochnia (ul.</w:t>
      </w:r>
      <w:r>
        <w:rPr>
          <w:rFonts w:ascii="Arial" w:hAnsi="Arial" w:cs="Arial"/>
          <w:b/>
          <w:bCs/>
          <w:sz w:val="20"/>
          <w:szCs w:val="20"/>
        </w:rPr>
        <w:t>  </w:t>
      </w:r>
      <w:r w:rsidRPr="0040703A">
        <w:rPr>
          <w:rFonts w:ascii="Arial" w:hAnsi="Arial" w:cs="Arial"/>
          <w:b/>
          <w:bCs/>
          <w:sz w:val="20"/>
          <w:szCs w:val="20"/>
        </w:rPr>
        <w:t>Strzelecka) – Zawada</w:t>
      </w:r>
      <w:r>
        <w:rPr>
          <w:rFonts w:ascii="Arial" w:hAnsi="Arial" w:cs="Arial"/>
          <w:sz w:val="20"/>
          <w:szCs w:val="20"/>
        </w:rPr>
        <w:t xml:space="preserve"> </w:t>
      </w:r>
      <w:r w:rsidRPr="0040703A">
        <w:rPr>
          <w:rFonts w:ascii="Arial" w:hAnsi="Arial" w:cs="Arial"/>
          <w:b/>
          <w:bCs/>
          <w:sz w:val="20"/>
          <w:szCs w:val="20"/>
        </w:rPr>
        <w:t>w miejscowości Pogwizdów</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8.2026</w:t>
      </w:r>
    </w:p>
    <w:p w14:paraId="01F7B9D1" w14:textId="77777777" w:rsidR="00DA79F5" w:rsidRDefault="00DA79F5" w:rsidP="00F605D9">
      <w:pPr>
        <w:spacing w:line="276" w:lineRule="auto"/>
        <w:jc w:val="both"/>
        <w:rPr>
          <w:rFonts w:ascii="Arial" w:hAnsi="Arial" w:cs="Arial"/>
          <w:b/>
          <w:sz w:val="20"/>
          <w:szCs w:val="20"/>
        </w:rPr>
      </w:pPr>
    </w:p>
    <w:p w14:paraId="23FB5BC4" w14:textId="46B60086" w:rsidR="0050029F" w:rsidRPr="0050029F" w:rsidRDefault="0050029F" w:rsidP="00F605D9">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BE005D"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1332B6F5" w14:textId="77777777" w:rsidR="00552E30" w:rsidRPr="000515AA" w:rsidRDefault="00552E30" w:rsidP="00F605D9">
      <w:pPr>
        <w:spacing w:line="276" w:lineRule="auto"/>
        <w:jc w:val="both"/>
        <w:rPr>
          <w:rFonts w:ascii="Arial" w:hAnsi="Arial" w:cs="Arial"/>
          <w:sz w:val="20"/>
          <w:szCs w:val="20"/>
        </w:rPr>
      </w:pPr>
    </w:p>
    <w:p w14:paraId="1BA19E49" w14:textId="77777777" w:rsidR="00552E30" w:rsidRPr="000515AA" w:rsidRDefault="00552E30" w:rsidP="00F605D9">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F605D9">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F605D9">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F605D9">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F605D9">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0039F573" w14:textId="7514A5FF" w:rsidR="00965C97" w:rsidRDefault="00965C97" w:rsidP="00552E30">
      <w:pPr>
        <w:jc w:val="both"/>
        <w:rPr>
          <w:rFonts w:ascii="Arial" w:hAnsi="Arial" w:cs="Arial"/>
          <w:b/>
          <w:sz w:val="20"/>
          <w:szCs w:val="20"/>
        </w:rPr>
      </w:pPr>
    </w:p>
    <w:p w14:paraId="721868A2" w14:textId="2D730EC1" w:rsidR="00965C97" w:rsidRDefault="00965C97" w:rsidP="00552E30">
      <w:pPr>
        <w:jc w:val="both"/>
        <w:rPr>
          <w:rFonts w:ascii="Arial" w:hAnsi="Arial" w:cs="Arial"/>
          <w:b/>
          <w:sz w:val="20"/>
          <w:szCs w:val="20"/>
        </w:rPr>
      </w:pPr>
    </w:p>
    <w:p w14:paraId="3209DE5A" w14:textId="3FA3ED2D" w:rsidR="00965C97" w:rsidRDefault="00965C97" w:rsidP="00552E30">
      <w:pPr>
        <w:jc w:val="both"/>
        <w:rPr>
          <w:rFonts w:ascii="Arial" w:hAnsi="Arial" w:cs="Arial"/>
          <w:b/>
          <w:sz w:val="20"/>
          <w:szCs w:val="20"/>
        </w:rPr>
      </w:pPr>
    </w:p>
    <w:p w14:paraId="0ECE9FF5" w14:textId="27DB2DDB" w:rsidR="00965C97" w:rsidRDefault="00965C97" w:rsidP="00552E30">
      <w:pPr>
        <w:jc w:val="both"/>
        <w:rPr>
          <w:rFonts w:ascii="Arial" w:hAnsi="Arial" w:cs="Arial"/>
          <w:b/>
          <w:sz w:val="20"/>
          <w:szCs w:val="20"/>
        </w:rPr>
      </w:pPr>
    </w:p>
    <w:p w14:paraId="6F018745" w14:textId="28AF5C20" w:rsidR="003B41FC" w:rsidRDefault="003B41FC" w:rsidP="00552E30">
      <w:pPr>
        <w:jc w:val="both"/>
        <w:rPr>
          <w:rFonts w:ascii="Arial" w:hAnsi="Arial" w:cs="Arial"/>
          <w:b/>
          <w:sz w:val="20"/>
          <w:szCs w:val="20"/>
        </w:rPr>
      </w:pPr>
    </w:p>
    <w:p w14:paraId="29DBC805" w14:textId="6F952208" w:rsidR="00965C97" w:rsidRDefault="00965C97"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4DC6D3BF" w:rsidR="00965C97" w:rsidRDefault="00965C97" w:rsidP="00552E30">
      <w:pPr>
        <w:jc w:val="both"/>
        <w:rPr>
          <w:rFonts w:ascii="Arial" w:hAnsi="Arial" w:cs="Arial"/>
          <w:b/>
          <w:sz w:val="20"/>
          <w:szCs w:val="20"/>
        </w:rPr>
      </w:pPr>
    </w:p>
    <w:p w14:paraId="68F96300" w14:textId="77777777" w:rsidR="00965C97" w:rsidRPr="00C158D9" w:rsidRDefault="00965C97" w:rsidP="00965C97">
      <w:pPr>
        <w:pStyle w:val="rozdzia"/>
        <w:rPr>
          <w:rFonts w:ascii="Arial" w:hAnsi="Arial" w:cs="Arial"/>
          <w:b w:val="0"/>
          <w:bCs/>
          <w:color w:val="C00000"/>
        </w:rPr>
      </w:pPr>
      <w:r w:rsidRPr="00C158D9">
        <w:rPr>
          <w:rFonts w:ascii="Arial" w:hAnsi="Arial" w:cs="Arial"/>
          <w:b w:val="0"/>
          <w:bCs/>
          <w:color w:val="C00000"/>
        </w:rPr>
        <w:t>UWAGA:</w:t>
      </w:r>
    </w:p>
    <w:p w14:paraId="4257D8A2"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W przypadku Wykonawców wspólnie ubiegających się o udzielenie zamówienia wymóg złożenia</w:t>
      </w:r>
      <w:r w:rsidRPr="00C158D9">
        <w:rPr>
          <w:rFonts w:ascii="Arial" w:hAnsi="Arial" w:cs="Arial"/>
          <w:b w:val="0"/>
          <w:bCs/>
          <w:color w:val="C00000"/>
          <w:sz w:val="18"/>
          <w:u w:val="none"/>
        </w:rPr>
        <w:t xml:space="preserve"> </w:t>
      </w:r>
      <w:r w:rsidRPr="00C158D9">
        <w:rPr>
          <w:rFonts w:ascii="Arial" w:hAnsi="Arial" w:cs="Arial"/>
          <w:b w:val="0"/>
          <w:bCs/>
          <w:color w:val="C00000"/>
          <w:u w:val="none"/>
        </w:rPr>
        <w:t>niniejszego oświadczenia dotyczy każdego z wykonawców</w:t>
      </w:r>
    </w:p>
    <w:p w14:paraId="3F1E8C54"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Zamawiający zaleca przed podpisaniem, zapisanie dokumentu w formacie .pdf</w:t>
      </w:r>
    </w:p>
    <w:p w14:paraId="11FA4551"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p w14:paraId="4E3CBBFF" w14:textId="0E62C108" w:rsidR="00552E30" w:rsidRPr="000515AA" w:rsidRDefault="00552E30" w:rsidP="00552E30">
      <w:pPr>
        <w:jc w:val="both"/>
        <w:rPr>
          <w:rFonts w:ascii="Arial" w:hAnsi="Arial" w:cs="Arial"/>
          <w:b/>
          <w:sz w:val="20"/>
          <w:szCs w:val="20"/>
        </w:rPr>
      </w:pPr>
    </w:p>
    <w:sectPr w:rsidR="00552E30" w:rsidRPr="000515AA" w:rsidSect="0099213C">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FA3E2" w14:textId="77777777" w:rsidR="008D6C07" w:rsidRDefault="008D6C07" w:rsidP="00552E30">
      <w:r>
        <w:separator/>
      </w:r>
    </w:p>
  </w:endnote>
  <w:endnote w:type="continuationSeparator" w:id="0">
    <w:p w14:paraId="210E1FAE" w14:textId="77777777" w:rsidR="008D6C07" w:rsidRDefault="008D6C07"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F229" w14:textId="77777777" w:rsidR="008D6C07" w:rsidRDefault="008D6C07" w:rsidP="00552E30">
      <w:r>
        <w:separator/>
      </w:r>
    </w:p>
  </w:footnote>
  <w:footnote w:type="continuationSeparator" w:id="0">
    <w:p w14:paraId="180899C6" w14:textId="77777777" w:rsidR="008D6C07" w:rsidRDefault="008D6C07"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6291084">
    <w:abstractNumId w:val="0"/>
  </w:num>
  <w:num w:numId="2" w16cid:durableId="786192452">
    <w:abstractNumId w:val="1"/>
  </w:num>
  <w:num w:numId="3" w16cid:durableId="913318341">
    <w:abstractNumId w:val="9"/>
  </w:num>
  <w:num w:numId="4" w16cid:durableId="199976429">
    <w:abstractNumId w:val="19"/>
  </w:num>
  <w:num w:numId="5" w16cid:durableId="1209611661">
    <w:abstractNumId w:val="7"/>
  </w:num>
  <w:num w:numId="6" w16cid:durableId="544831777">
    <w:abstractNumId w:val="26"/>
  </w:num>
  <w:num w:numId="7" w16cid:durableId="728578134">
    <w:abstractNumId w:val="31"/>
  </w:num>
  <w:num w:numId="8" w16cid:durableId="1491629358">
    <w:abstractNumId w:val="22"/>
  </w:num>
  <w:num w:numId="9" w16cid:durableId="2059552985">
    <w:abstractNumId w:val="28"/>
  </w:num>
  <w:num w:numId="10" w16cid:durableId="1389843540">
    <w:abstractNumId w:val="23"/>
  </w:num>
  <w:num w:numId="11" w16cid:durableId="1049496180">
    <w:abstractNumId w:val="29"/>
  </w:num>
  <w:num w:numId="12" w16cid:durableId="1287346394">
    <w:abstractNumId w:val="30"/>
  </w:num>
  <w:num w:numId="13" w16cid:durableId="2145657089">
    <w:abstractNumId w:val="18"/>
  </w:num>
  <w:num w:numId="14" w16cid:durableId="857353262">
    <w:abstractNumId w:val="11"/>
  </w:num>
  <w:num w:numId="15" w16cid:durableId="1415590051">
    <w:abstractNumId w:val="5"/>
  </w:num>
  <w:num w:numId="16" w16cid:durableId="2071726339">
    <w:abstractNumId w:val="2"/>
  </w:num>
  <w:num w:numId="17" w16cid:durableId="1793017959">
    <w:abstractNumId w:val="12"/>
  </w:num>
  <w:num w:numId="18" w16cid:durableId="1132674670">
    <w:abstractNumId w:val="15"/>
  </w:num>
  <w:num w:numId="19" w16cid:durableId="2050374725">
    <w:abstractNumId w:val="14"/>
  </w:num>
  <w:num w:numId="20" w16cid:durableId="232353532">
    <w:abstractNumId w:val="27"/>
  </w:num>
  <w:num w:numId="21" w16cid:durableId="1407144344">
    <w:abstractNumId w:val="3"/>
  </w:num>
  <w:num w:numId="22" w16cid:durableId="1499272626">
    <w:abstractNumId w:val="13"/>
  </w:num>
  <w:num w:numId="23" w16cid:durableId="1356268880">
    <w:abstractNumId w:val="6"/>
  </w:num>
  <w:num w:numId="24" w16cid:durableId="324751165">
    <w:abstractNumId w:val="16"/>
  </w:num>
  <w:num w:numId="25" w16cid:durableId="145170613">
    <w:abstractNumId w:val="21"/>
  </w:num>
  <w:num w:numId="26" w16cid:durableId="516503299">
    <w:abstractNumId w:val="8"/>
  </w:num>
  <w:num w:numId="27" w16cid:durableId="63844709">
    <w:abstractNumId w:val="24"/>
  </w:num>
  <w:num w:numId="28" w16cid:durableId="327484144">
    <w:abstractNumId w:val="4"/>
  </w:num>
  <w:num w:numId="29" w16cid:durableId="1802843177">
    <w:abstractNumId w:val="20"/>
  </w:num>
  <w:num w:numId="30" w16cid:durableId="15855254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6438554">
    <w:abstractNumId w:val="25"/>
  </w:num>
  <w:num w:numId="32" w16cid:durableId="1744182294">
    <w:abstractNumId w:val="17"/>
  </w:num>
  <w:num w:numId="33" w16cid:durableId="85789078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52B5A"/>
    <w:rsid w:val="00053996"/>
    <w:rsid w:val="00060683"/>
    <w:rsid w:val="000616C1"/>
    <w:rsid w:val="000732BC"/>
    <w:rsid w:val="000751D5"/>
    <w:rsid w:val="000918C1"/>
    <w:rsid w:val="000A7D02"/>
    <w:rsid w:val="000B0D9E"/>
    <w:rsid w:val="000B7F01"/>
    <w:rsid w:val="000C7C58"/>
    <w:rsid w:val="000D137F"/>
    <w:rsid w:val="000D2416"/>
    <w:rsid w:val="000E168B"/>
    <w:rsid w:val="00122046"/>
    <w:rsid w:val="001248ED"/>
    <w:rsid w:val="0012636F"/>
    <w:rsid w:val="00132F90"/>
    <w:rsid w:val="0013489C"/>
    <w:rsid w:val="00150AAB"/>
    <w:rsid w:val="00156473"/>
    <w:rsid w:val="00160376"/>
    <w:rsid w:val="00163483"/>
    <w:rsid w:val="001653E4"/>
    <w:rsid w:val="001817BC"/>
    <w:rsid w:val="00190D7A"/>
    <w:rsid w:val="001A2236"/>
    <w:rsid w:val="001A4DBE"/>
    <w:rsid w:val="001B0198"/>
    <w:rsid w:val="001D04B7"/>
    <w:rsid w:val="0021047D"/>
    <w:rsid w:val="002154DC"/>
    <w:rsid w:val="0022527E"/>
    <w:rsid w:val="002426F5"/>
    <w:rsid w:val="00270E68"/>
    <w:rsid w:val="0027755E"/>
    <w:rsid w:val="00284AED"/>
    <w:rsid w:val="002D314B"/>
    <w:rsid w:val="002D4AAE"/>
    <w:rsid w:val="002F4DA5"/>
    <w:rsid w:val="002F4E11"/>
    <w:rsid w:val="00340E84"/>
    <w:rsid w:val="00343F6D"/>
    <w:rsid w:val="0034562C"/>
    <w:rsid w:val="00351EFD"/>
    <w:rsid w:val="003929A6"/>
    <w:rsid w:val="003948FF"/>
    <w:rsid w:val="00397A9B"/>
    <w:rsid w:val="003B05AE"/>
    <w:rsid w:val="003B41FC"/>
    <w:rsid w:val="003B536B"/>
    <w:rsid w:val="003B5371"/>
    <w:rsid w:val="003C3393"/>
    <w:rsid w:val="003F2638"/>
    <w:rsid w:val="003F6810"/>
    <w:rsid w:val="00404873"/>
    <w:rsid w:val="00404A43"/>
    <w:rsid w:val="00412ABA"/>
    <w:rsid w:val="004152D6"/>
    <w:rsid w:val="00424214"/>
    <w:rsid w:val="0045360E"/>
    <w:rsid w:val="00473C4D"/>
    <w:rsid w:val="00492111"/>
    <w:rsid w:val="004F53D9"/>
    <w:rsid w:val="0050029F"/>
    <w:rsid w:val="00514688"/>
    <w:rsid w:val="00517135"/>
    <w:rsid w:val="00517913"/>
    <w:rsid w:val="00522D03"/>
    <w:rsid w:val="0052319D"/>
    <w:rsid w:val="00527717"/>
    <w:rsid w:val="00530806"/>
    <w:rsid w:val="00532B93"/>
    <w:rsid w:val="00534925"/>
    <w:rsid w:val="00547BF5"/>
    <w:rsid w:val="0055238E"/>
    <w:rsid w:val="00552E30"/>
    <w:rsid w:val="005767E7"/>
    <w:rsid w:val="00596E06"/>
    <w:rsid w:val="005B276F"/>
    <w:rsid w:val="005D7577"/>
    <w:rsid w:val="005F2FE2"/>
    <w:rsid w:val="0060089C"/>
    <w:rsid w:val="006077B5"/>
    <w:rsid w:val="00617757"/>
    <w:rsid w:val="00632E97"/>
    <w:rsid w:val="0064397F"/>
    <w:rsid w:val="006440B4"/>
    <w:rsid w:val="00651067"/>
    <w:rsid w:val="006601D7"/>
    <w:rsid w:val="006829B1"/>
    <w:rsid w:val="006D55F9"/>
    <w:rsid w:val="006E00EB"/>
    <w:rsid w:val="006E424D"/>
    <w:rsid w:val="006F480A"/>
    <w:rsid w:val="007065A1"/>
    <w:rsid w:val="0070676B"/>
    <w:rsid w:val="00721F1A"/>
    <w:rsid w:val="007329B6"/>
    <w:rsid w:val="00736525"/>
    <w:rsid w:val="007678E2"/>
    <w:rsid w:val="007719D4"/>
    <w:rsid w:val="00772C83"/>
    <w:rsid w:val="00792815"/>
    <w:rsid w:val="007A2686"/>
    <w:rsid w:val="007F10CC"/>
    <w:rsid w:val="008030B5"/>
    <w:rsid w:val="00844B52"/>
    <w:rsid w:val="008878F7"/>
    <w:rsid w:val="008925EF"/>
    <w:rsid w:val="008A4193"/>
    <w:rsid w:val="008B1F07"/>
    <w:rsid w:val="008C54E3"/>
    <w:rsid w:val="008D6C07"/>
    <w:rsid w:val="00925A7E"/>
    <w:rsid w:val="009324E5"/>
    <w:rsid w:val="00934CF5"/>
    <w:rsid w:val="009615BE"/>
    <w:rsid w:val="00961B34"/>
    <w:rsid w:val="009625B5"/>
    <w:rsid w:val="00965C97"/>
    <w:rsid w:val="00974E7A"/>
    <w:rsid w:val="0099213C"/>
    <w:rsid w:val="009952AA"/>
    <w:rsid w:val="009A07CE"/>
    <w:rsid w:val="009E3302"/>
    <w:rsid w:val="009E50D1"/>
    <w:rsid w:val="009F39BB"/>
    <w:rsid w:val="00A17CB5"/>
    <w:rsid w:val="00A310A6"/>
    <w:rsid w:val="00A41AB5"/>
    <w:rsid w:val="00A801A5"/>
    <w:rsid w:val="00A84D9E"/>
    <w:rsid w:val="00A90AD6"/>
    <w:rsid w:val="00AA067D"/>
    <w:rsid w:val="00AD7D63"/>
    <w:rsid w:val="00AE3DEE"/>
    <w:rsid w:val="00AF68BD"/>
    <w:rsid w:val="00B01CB9"/>
    <w:rsid w:val="00B05CEF"/>
    <w:rsid w:val="00B44419"/>
    <w:rsid w:val="00B4557D"/>
    <w:rsid w:val="00B81178"/>
    <w:rsid w:val="00B82A31"/>
    <w:rsid w:val="00B979A7"/>
    <w:rsid w:val="00BA5FE1"/>
    <w:rsid w:val="00BD01BF"/>
    <w:rsid w:val="00BD0776"/>
    <w:rsid w:val="00BD105A"/>
    <w:rsid w:val="00BD3E87"/>
    <w:rsid w:val="00BE005D"/>
    <w:rsid w:val="00BF2E8B"/>
    <w:rsid w:val="00BF6E32"/>
    <w:rsid w:val="00C02A25"/>
    <w:rsid w:val="00C06130"/>
    <w:rsid w:val="00C158D9"/>
    <w:rsid w:val="00C31E34"/>
    <w:rsid w:val="00C33D13"/>
    <w:rsid w:val="00C667FE"/>
    <w:rsid w:val="00C9798B"/>
    <w:rsid w:val="00CF452F"/>
    <w:rsid w:val="00D56A7E"/>
    <w:rsid w:val="00D61008"/>
    <w:rsid w:val="00D703A1"/>
    <w:rsid w:val="00D97527"/>
    <w:rsid w:val="00DA79F5"/>
    <w:rsid w:val="00DB2E6E"/>
    <w:rsid w:val="00DB4F42"/>
    <w:rsid w:val="00DC7A59"/>
    <w:rsid w:val="00DF71D7"/>
    <w:rsid w:val="00E043EF"/>
    <w:rsid w:val="00E06A80"/>
    <w:rsid w:val="00E07F78"/>
    <w:rsid w:val="00E4459F"/>
    <w:rsid w:val="00E65982"/>
    <w:rsid w:val="00E735F8"/>
    <w:rsid w:val="00E93084"/>
    <w:rsid w:val="00EA22C5"/>
    <w:rsid w:val="00EA3812"/>
    <w:rsid w:val="00EA6F8D"/>
    <w:rsid w:val="00EC2122"/>
    <w:rsid w:val="00ED6B7E"/>
    <w:rsid w:val="00EE34EB"/>
    <w:rsid w:val="00F0474D"/>
    <w:rsid w:val="00F16F6B"/>
    <w:rsid w:val="00F33F4D"/>
    <w:rsid w:val="00F37086"/>
    <w:rsid w:val="00F52F6E"/>
    <w:rsid w:val="00F54417"/>
    <w:rsid w:val="00F56EA4"/>
    <w:rsid w:val="00F605D9"/>
    <w:rsid w:val="00F668A7"/>
    <w:rsid w:val="00F71057"/>
    <w:rsid w:val="00F728DF"/>
    <w:rsid w:val="00F81DDE"/>
    <w:rsid w:val="00F86864"/>
    <w:rsid w:val="00F90547"/>
    <w:rsid w:val="00FD2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280</Words>
  <Characters>1682</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47</cp:revision>
  <cp:lastPrinted>2025-11-12T07:34:00Z</cp:lastPrinted>
  <dcterms:created xsi:type="dcterms:W3CDTF">2021-03-08T10:52:00Z</dcterms:created>
  <dcterms:modified xsi:type="dcterms:W3CDTF">2026-03-19T11:37:00Z</dcterms:modified>
</cp:coreProperties>
</file>